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27A98">
        <w:rPr>
          <w:rFonts w:ascii="Verdana" w:hAnsi="Verdana"/>
          <w:sz w:val="18"/>
          <w:szCs w:val="18"/>
        </w:rPr>
        <w:t>pomontażowych</w:t>
      </w:r>
      <w:proofErr w:type="spellEnd"/>
      <w:r w:rsidRPr="00F27A98">
        <w:rPr>
          <w:rFonts w:ascii="Verdana" w:hAnsi="Verdana"/>
          <w:sz w:val="18"/>
          <w:szCs w:val="18"/>
        </w:rPr>
        <w:t>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639364AB" w14:textId="4962A326" w:rsidR="00DE443F" w:rsidRDefault="00DE443F" w:rsidP="00DE443F">
      <w:pPr>
        <w:pStyle w:val="Akapitzlist"/>
        <w:spacing w:line="276" w:lineRule="auto"/>
        <w:ind w:left="0" w:firstLine="0"/>
        <w:outlineLvl w:val="0"/>
        <w:rPr>
          <w:rFonts w:ascii="Verdana" w:hAnsi="Verdana" w:cstheme="minorHAnsi"/>
          <w:b/>
          <w:color w:val="FF0000"/>
          <w:sz w:val="18"/>
          <w:szCs w:val="18"/>
        </w:rPr>
      </w:pPr>
      <w:r w:rsidRPr="007D0060">
        <w:rPr>
          <w:rFonts w:ascii="Verdana" w:hAnsi="Verdana" w:cstheme="minorHAnsi"/>
          <w:b/>
          <w:color w:val="FF0000"/>
          <w:sz w:val="18"/>
          <w:szCs w:val="18"/>
        </w:rPr>
        <w:t>W</w:t>
      </w:r>
      <w:r w:rsidR="00DE2CDE">
        <w:rPr>
          <w:rFonts w:ascii="Verdana" w:hAnsi="Verdana" w:cstheme="minorHAnsi"/>
          <w:b/>
          <w:color w:val="FF0000"/>
          <w:sz w:val="18"/>
          <w:szCs w:val="18"/>
        </w:rPr>
        <w:t>ykonanie dokumentacji i w</w:t>
      </w:r>
      <w:r w:rsidRPr="007D0060">
        <w:rPr>
          <w:rFonts w:ascii="Verdana" w:hAnsi="Verdana" w:cstheme="minorHAnsi"/>
          <w:b/>
          <w:color w:val="FF0000"/>
          <w:sz w:val="18"/>
          <w:szCs w:val="18"/>
        </w:rPr>
        <w:t xml:space="preserve">ymianę istniejących rozdzielnic nN na stacjach słupowych 15/0,4kV na terenie Rejonu Energetycznego Łowicz/gm. Łowicz, Nieborów, Chąśno - pakiet (9 stacji transformatorowych 15/0,4 </w:t>
      </w:r>
      <w:proofErr w:type="spellStart"/>
      <w:r w:rsidRPr="007D0060">
        <w:rPr>
          <w:rFonts w:ascii="Verdana" w:hAnsi="Verdana" w:cstheme="minorHAnsi"/>
          <w:b/>
          <w:color w:val="FF0000"/>
          <w:sz w:val="18"/>
          <w:szCs w:val="18"/>
        </w:rPr>
        <w:t>kV</w:t>
      </w:r>
      <w:proofErr w:type="spellEnd"/>
      <w:r w:rsidRPr="007D0060">
        <w:rPr>
          <w:rFonts w:ascii="Verdana" w:hAnsi="Verdana" w:cstheme="minorHAnsi"/>
          <w:b/>
          <w:color w:val="FF0000"/>
          <w:sz w:val="18"/>
          <w:szCs w:val="18"/>
        </w:rPr>
        <w:t>)</w:t>
      </w:r>
    </w:p>
    <w:p w14:paraId="7A85ADEC" w14:textId="77777777" w:rsidR="00DE443F" w:rsidRDefault="00DE443F" w:rsidP="00A76C0A">
      <w:pPr>
        <w:pStyle w:val="Akapitzlist"/>
        <w:spacing w:line="276" w:lineRule="auto"/>
        <w:ind w:left="360"/>
        <w:outlineLvl w:val="0"/>
        <w:rPr>
          <w:rFonts w:ascii="Verdana" w:hAnsi="Verdana" w:cstheme="minorHAnsi"/>
          <w:b/>
          <w:color w:val="FF0000"/>
          <w:sz w:val="18"/>
          <w:szCs w:val="18"/>
        </w:rPr>
      </w:pPr>
    </w:p>
    <w:p w14:paraId="47870CCF" w14:textId="4512BA66" w:rsidR="00CE4F6C" w:rsidRPr="00F27A98" w:rsidRDefault="00CE4F6C" w:rsidP="00A76C0A">
      <w:pPr>
        <w:pStyle w:val="Akapitzlist"/>
        <w:spacing w:line="276" w:lineRule="auto"/>
        <w:ind w:left="360"/>
        <w:outlineLvl w:val="0"/>
        <w:rPr>
          <w:rFonts w:ascii="Verdana" w:hAnsi="Verdana" w:cstheme="minorHAnsi"/>
          <w:sz w:val="18"/>
          <w:szCs w:val="18"/>
        </w:rPr>
      </w:pPr>
      <w:r w:rsidRPr="00F27A98">
        <w:rPr>
          <w:rFonts w:ascii="Verdana" w:hAnsi="Verdana" w:cstheme="minorHAnsi"/>
          <w:sz w:val="18"/>
          <w:szCs w:val="18"/>
          <w:u w:val="single"/>
        </w:rPr>
        <w:t>W podziale na zadania</w:t>
      </w:r>
      <w:r w:rsidRPr="00F27A98">
        <w:rPr>
          <w:rFonts w:ascii="Verdana" w:hAnsi="Verdana" w:cstheme="minorHAnsi"/>
          <w:sz w:val="18"/>
          <w:szCs w:val="18"/>
        </w:rPr>
        <w:t>:</w:t>
      </w:r>
    </w:p>
    <w:p w14:paraId="526B6486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1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7CFC58B2" w14:textId="77777777" w:rsidR="00092CDF" w:rsidRPr="00B15855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44-1182 „Popów 3” – 5 polowa</w:t>
      </w:r>
    </w:p>
    <w:p w14:paraId="77E393B4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2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70A66815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44-1183 „Popów 4” – 5 polowa (demontaż dwóch skrzyni montaż jednej)</w:t>
      </w:r>
    </w:p>
    <w:p w14:paraId="3AF3EC09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3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3AB2D93B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44-1067 „Łowicz Prymasowska” – 5 polowa</w:t>
      </w:r>
    </w:p>
    <w:p w14:paraId="7A447C9B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Zadanie 4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306D2DC9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44-1265 „Łowicz Szarych Szeregów” – 7 polowa (demontaż dwóch skrzyni montaż jednej)</w:t>
      </w:r>
    </w:p>
    <w:p w14:paraId="67824C03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5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0CAB00AF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44-1100 „Łowicz Zachodnia” – 8 polowa (demontaż dwóch skrzyni montaż jednej)</w:t>
      </w:r>
    </w:p>
    <w:p w14:paraId="1745FB24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6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72C04514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44-0460 „Mysłaków 1” – 5 polowa </w:t>
      </w:r>
    </w:p>
    <w:p w14:paraId="55270886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7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557EEB0C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44-0464 „Mysłaków Janówek” – 5 polowa </w:t>
      </w:r>
    </w:p>
    <w:p w14:paraId="010C1A8F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8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48638257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44-0669 „Sierżniki A” – 5 polowa </w:t>
      </w:r>
    </w:p>
    <w:p w14:paraId="2C8C2BC2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 w:rsidRPr="00B15855"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 xml:space="preserve">Zadanie </w:t>
      </w:r>
      <w:r>
        <w:rPr>
          <w:rFonts w:ascii="Verdana" w:hAnsi="Verdana" w:cstheme="minorHAnsi"/>
          <w:b/>
          <w:iCs/>
          <w:color w:val="FF0000"/>
          <w:sz w:val="18"/>
          <w:szCs w:val="18"/>
          <w:lang w:val="pl-PL" w:eastAsia="en-US"/>
        </w:rPr>
        <w:t>9</w:t>
      </w:r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– Wymiana istniejącej napowietrznej rozdzielnicy nN na stacji słupowej 15/0,4 </w:t>
      </w:r>
      <w:proofErr w:type="spellStart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>kV</w:t>
      </w:r>
      <w:proofErr w:type="spellEnd"/>
      <w:r w:rsidRPr="00B15855"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 </w:t>
      </w:r>
    </w:p>
    <w:p w14:paraId="187782DA" w14:textId="77777777" w:rsidR="00092CDF" w:rsidRDefault="00092CDF" w:rsidP="00092CDF">
      <w:pPr>
        <w:pStyle w:val="bezpunkw"/>
        <w:keepNext/>
        <w:ind w:firstLine="0"/>
        <w:jc w:val="left"/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</w:pPr>
      <w:r>
        <w:rPr>
          <w:rFonts w:ascii="Verdana" w:hAnsi="Verdana" w:cstheme="minorHAnsi"/>
          <w:bCs/>
          <w:iCs/>
          <w:color w:val="FF0000"/>
          <w:sz w:val="18"/>
          <w:szCs w:val="18"/>
          <w:lang w:val="pl-PL" w:eastAsia="en-US"/>
        </w:rPr>
        <w:t xml:space="preserve">44-0670 „Sierżniki B” – 5 polowa </w:t>
      </w: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lastRenderedPageBreak/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Wyprowadzenia zasilania obwodów wykonanych przewodem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 xml:space="preserve">. Należy zabudować nowe zaciski jednostronnie przebijające izolację na połączeniu przewodu </w:t>
      </w:r>
      <w:proofErr w:type="spellStart"/>
      <w:r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lastRenderedPageBreak/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</w:t>
      </w:r>
      <w:proofErr w:type="spellStart"/>
      <w:r w:rsidR="00B65B34" w:rsidRPr="00F27A98">
        <w:rPr>
          <w:rFonts w:ascii="Verdana" w:hAnsi="Verdana" w:cs="Calibri"/>
          <w:sz w:val="18"/>
          <w:szCs w:val="18"/>
        </w:rPr>
        <w:t>AsXSn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5F8AC253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F27A98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val="x-none" w:eastAsia="x-none"/>
        </w:rPr>
        <w:t>dla każdego zadania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C41B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lastRenderedPageBreak/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24FB8E25" w14:textId="607EBEA2" w:rsidR="00C1059D" w:rsidRPr="004D3A15" w:rsidRDefault="00C1059D" w:rsidP="00092CDF">
      <w:pPr>
        <w:rPr>
          <w:rFonts w:asciiTheme="minorHAnsi" w:hAnsiTheme="minorHAnsi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43F7" w14:textId="77777777" w:rsidR="009C289B" w:rsidRDefault="009C289B">
      <w:r>
        <w:separator/>
      </w:r>
    </w:p>
  </w:endnote>
  <w:endnote w:type="continuationSeparator" w:id="0">
    <w:p w14:paraId="2835B2B4" w14:textId="77777777" w:rsidR="009C289B" w:rsidRDefault="009C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AAC5" w14:textId="77777777" w:rsidR="00941ACE" w:rsidRDefault="00941A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042E" w14:textId="77777777" w:rsidR="00941ACE" w:rsidRDefault="00941A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EB55" w14:textId="77777777" w:rsidR="009C289B" w:rsidRDefault="009C289B">
      <w:r>
        <w:separator/>
      </w:r>
    </w:p>
  </w:footnote>
  <w:footnote w:type="continuationSeparator" w:id="0">
    <w:p w14:paraId="3CD085C7" w14:textId="77777777" w:rsidR="009C289B" w:rsidRDefault="009C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1BC" w14:textId="298354E8" w:rsidR="00941ACE" w:rsidRDefault="00941AC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E5CFF35" wp14:editId="5B7601F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321752106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A1FB8" w14:textId="1DAF990F" w:rsidR="00941ACE" w:rsidRPr="00941ACE" w:rsidRDefault="00941ACE" w:rsidP="00941AC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41ACE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CFF3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34A1FB8" w14:textId="1DAF990F" w:rsidR="00941ACE" w:rsidRPr="00941ACE" w:rsidRDefault="00941ACE" w:rsidP="00941AC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41ACE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2994" w14:textId="64AE2AFD" w:rsidR="00941ACE" w:rsidRPr="00941ACE" w:rsidRDefault="00941ACE" w:rsidP="00941ACE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941ACE">
      <w:rPr>
        <w:rFonts w:asciiTheme="minorHAnsi" w:hAnsiTheme="minorHAnsi" w:cstheme="minorHAnsi"/>
        <w:b/>
        <w:bCs/>
        <w:noProof/>
        <w:color w:val="000000" w:themeColor="text1"/>
        <w:sz w:val="12"/>
        <w:szCs w:val="12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511DDE8" wp14:editId="5B5E0BF2">
              <wp:simplePos x="0" y="0"/>
              <wp:positionH relativeFrom="page">
                <wp:posOffset>4565650</wp:posOffset>
              </wp:positionH>
              <wp:positionV relativeFrom="page">
                <wp:align>top</wp:align>
              </wp:positionV>
              <wp:extent cx="1587500" cy="421640"/>
              <wp:effectExtent l="0" t="0" r="0" b="13970"/>
              <wp:wrapNone/>
              <wp:docPr id="1470762475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43CE00" w14:textId="1842B709" w:rsidR="00941ACE" w:rsidRPr="00941ACE" w:rsidRDefault="00941ACE" w:rsidP="00941AC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41ACE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11DDE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359.5pt;margin-top:0;width:125pt;height:33.2pt;z-index:251662336;visibility:visible;mso-wrap-style:square;mso-width-percent:0;mso-wrap-distance-left:0;mso-wrap-distance-top:0;mso-wrap-distance-right:0;mso-wrap-distance-bottom:0;mso-position-horizontal:absolute;mso-position-horizontal-relative:page;mso-position-vertical:top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6443CE00" w14:textId="1842B709" w:rsidR="00941ACE" w:rsidRPr="00941ACE" w:rsidRDefault="00941ACE" w:rsidP="00941AC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41ACE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Specyfikacja Warunków Zamówienia (SWZ)</w:t>
    </w:r>
  </w:p>
  <w:p w14:paraId="42C08D56" w14:textId="77777777" w:rsidR="00941ACE" w:rsidRPr="00941ACE" w:rsidRDefault="00941ACE" w:rsidP="00941ACE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Wykonanie dokumentacji projektowej oraz wykonanie robót budowlanych w branży elektroenergetycznej</w:t>
    </w:r>
  </w:p>
  <w:p w14:paraId="0C57576E" w14:textId="77777777" w:rsidR="00941ACE" w:rsidRPr="00941ACE" w:rsidRDefault="00941ACE" w:rsidP="00941ACE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 polegających na wymianie istniejących linii lub rozdzielnic </w:t>
    </w:r>
    <w:proofErr w:type="spellStart"/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nN</w:t>
    </w:r>
    <w:proofErr w:type="spellEnd"/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 xml:space="preserve"> </w:t>
    </w:r>
  </w:p>
  <w:p w14:paraId="5F6FB4C8" w14:textId="6FFB0763" w:rsidR="00941ACE" w:rsidRPr="00941ACE" w:rsidRDefault="00941ACE" w:rsidP="00941ACE">
    <w:pPr>
      <w:suppressAutoHyphens/>
      <w:spacing w:before="0" w:after="0"/>
      <w:ind w:right="187"/>
      <w:rPr>
        <w:rFonts w:asciiTheme="minorHAnsi" w:hAnsiTheme="minorHAnsi" w:cstheme="minorHAnsi"/>
        <w:b/>
        <w:bCs/>
        <w:color w:val="000000" w:themeColor="text1"/>
        <w:sz w:val="12"/>
        <w:szCs w:val="12"/>
      </w:rPr>
    </w:pPr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</w:rPr>
      <w:t>na terenie działania PGE Dystrybucja S.A. OŁD na obszarze Rejonu Energetycznego Łowicz w podziale na 6 części</w:t>
    </w:r>
  </w:p>
  <w:p w14:paraId="79092EFF" w14:textId="0F8E6465" w:rsidR="00F27A98" w:rsidRPr="00941ACE" w:rsidRDefault="00941ACE" w:rsidP="00941ACE">
    <w:pPr>
      <w:suppressAutoHyphens/>
      <w:spacing w:before="0" w:after="0"/>
      <w:ind w:right="187"/>
      <w:rPr>
        <w:rFonts w:asciiTheme="majorHAnsi" w:hAnsiTheme="majorHAnsi"/>
        <w:color w:val="000000" w:themeColor="text1"/>
        <w:sz w:val="14"/>
        <w:szCs w:val="18"/>
        <w:lang w:val="en-GB"/>
      </w:rPr>
    </w:pPr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>POST/DYS/OLD/GZ/01501/2026</w:t>
    </w:r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 xml:space="preserve"> </w:t>
    </w:r>
    <w:proofErr w:type="spellStart"/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>część</w:t>
    </w:r>
    <w:proofErr w:type="spellEnd"/>
    <w:r w:rsidRPr="00941ACE">
      <w:rPr>
        <w:rFonts w:asciiTheme="minorHAnsi" w:hAnsiTheme="minorHAnsi" w:cstheme="minorHAnsi"/>
        <w:b/>
        <w:bCs/>
        <w:color w:val="000000" w:themeColor="text1"/>
        <w:sz w:val="12"/>
        <w:szCs w:val="12"/>
        <w:lang w:val="en-GB"/>
      </w:rPr>
      <w:t xml:space="preserve"> 6</w:t>
    </w:r>
  </w:p>
  <w:p w14:paraId="032EDEC1" w14:textId="666FF1E4" w:rsidR="0061598E" w:rsidRPr="00786C81" w:rsidRDefault="00F27A98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3C90" w14:textId="7210FA6B" w:rsidR="00941ACE" w:rsidRDefault="00941AC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63DB87" wp14:editId="15E3112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152418037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00A615" w14:textId="0DF02AA1" w:rsidR="00941ACE" w:rsidRPr="00941ACE" w:rsidRDefault="00941ACE" w:rsidP="00941AC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41ACE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3DB8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2200A615" w14:textId="0DF02AA1" w:rsidR="00941ACE" w:rsidRPr="00941ACE" w:rsidRDefault="00941ACE" w:rsidP="00941AC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41ACE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CDF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45DEC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8EE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1E45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1ACE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6C0A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58DC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5C7C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30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CDE"/>
    <w:rsid w:val="00DE2D44"/>
    <w:rsid w:val="00DE2DC4"/>
    <w:rsid w:val="00DE3624"/>
    <w:rsid w:val="00DE443F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5CD0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2603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4E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2E92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6 do SWZ wymiana rozdzielnicy nN stacja słupowa.docx</dmsv2BaseFileName>
    <dmsv2BaseDisplayName xmlns="http://schemas.microsoft.com/sharepoint/v3">Załącznik nr 1.3 cz 6 do SWZ wymiana rozdzielnicy nN stacja słupowa</dmsv2BaseDisplayName>
    <dmsv2SWPP2ObjectNumber xmlns="http://schemas.microsoft.com/sharepoint/v3">POST/DYS/OLD/GZ/01501/2026                        </dmsv2SWPP2ObjectNumber>
    <dmsv2SWPP2SumMD5 xmlns="http://schemas.microsoft.com/sharepoint/v3">d6c2a653b855c9fcca3fa63e36015126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25012384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FJ3FSM7XJ42E-1195302456-2121</_dlc_DocId>
    <_dlc_DocIdUrl xmlns="a19cb1c7-c5c7-46d4-85ae-d83685407bba">
      <Url>https://swpp2.dms.gkpge.pl/sites/43/_layouts/15/DocIdRedir.aspx?ID=FJ3FSM7XJ42E-1195302456-2121</Url>
      <Description>FJ3FSM7XJ42E-1195302456-2121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C732F-0CA6-4E8A-8D01-B61B4CAB3B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50B4EF-B240-4186-AC23-FFB360DF4E59}"/>
</file>

<file path=customXml/itemProps4.xml><?xml version="1.0" encoding="utf-8"?>
<ds:datastoreItem xmlns:ds="http://schemas.openxmlformats.org/officeDocument/2006/customXml" ds:itemID="{E99CA2A2-0329-4036-990B-4FAA31595F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1F2D77BF-6832-4090-861D-5A9EADC1E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1674</Words>
  <Characters>11617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16</cp:revision>
  <cp:lastPrinted>2011-10-20T15:55:00Z</cp:lastPrinted>
  <dcterms:created xsi:type="dcterms:W3CDTF">2025-11-07T11:53:00Z</dcterms:created>
  <dcterms:modified xsi:type="dcterms:W3CDTF">2026-04-21T13:45:00Z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e33a4b5b-9e80-4b81-b3f5-d1f3a648d51e</vt:lpwstr>
  </property>
  <property fmtid="{D5CDD505-2E9C-101B-9397-08002B2CF9AE}" pid="4" name="ClassificationContentMarkingHeaderShapeIds">
    <vt:lpwstr>44b080f5,4ec8562a,57aa0deb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2026-04-21T13:43:53Z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45d91bb2-7774-4dc1-b87d-7137acaa5a17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